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F2" w:rsidRPr="00D557F2" w:rsidRDefault="00D557F2" w:rsidP="00D557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557F2">
        <w:rPr>
          <w:b/>
          <w:sz w:val="22"/>
          <w:szCs w:val="22"/>
        </w:rPr>
        <w:t>ФЕДЕРАЛЬНОЕ ГОСУДАРСТВЕННОЕ БЮДЖЕТНОЕ</w:t>
      </w:r>
    </w:p>
    <w:p w:rsidR="00D557F2" w:rsidRPr="00D557F2" w:rsidRDefault="00D557F2" w:rsidP="00D557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557F2">
        <w:rPr>
          <w:b/>
          <w:iCs/>
          <w:sz w:val="22"/>
          <w:szCs w:val="22"/>
        </w:rPr>
        <w:t>ОБРАЗОВАТЕЛЬНОЕ УЧРЕЖДЕНИЕ</w:t>
      </w:r>
      <w:r w:rsidRPr="00D557F2">
        <w:rPr>
          <w:b/>
          <w:sz w:val="22"/>
          <w:szCs w:val="22"/>
        </w:rPr>
        <w:t xml:space="preserve"> ВЫСШЕГО ОБРАЗОВАНИЯ</w:t>
      </w:r>
    </w:p>
    <w:p w:rsidR="00D557F2" w:rsidRPr="00D557F2" w:rsidRDefault="00D557F2" w:rsidP="00D557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557F2">
        <w:rPr>
          <w:b/>
          <w:sz w:val="22"/>
          <w:szCs w:val="22"/>
        </w:rPr>
        <w:t>«БАШКИРСКИЙ ГОСУДАРСТВЕННЫЙ МЕДИЦИНСКИЙ УНИВЕРСИТЕТ»</w:t>
      </w:r>
    </w:p>
    <w:p w:rsidR="00D557F2" w:rsidRPr="00D557F2" w:rsidRDefault="00D557F2" w:rsidP="00D557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557F2">
        <w:rPr>
          <w:b/>
          <w:sz w:val="22"/>
          <w:szCs w:val="22"/>
        </w:rPr>
        <w:t>МИНИСТЕРСТВА ЗДРАВООХРАНЕНИЯ РОССИЙСКОЙ ФЕДЕРАЦИИ</w:t>
      </w:r>
    </w:p>
    <w:p w:rsidR="00D557F2" w:rsidRPr="00D557F2" w:rsidRDefault="00D557F2" w:rsidP="00D557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557F2">
        <w:rPr>
          <w:b/>
          <w:sz w:val="22"/>
          <w:szCs w:val="22"/>
        </w:rPr>
        <w:t>(ФГБОУ ВО БГМУ МИНЗДРАВА РОССИИ)</w:t>
      </w:r>
    </w:p>
    <w:p w:rsidR="00D557F2" w:rsidRPr="00D557F2" w:rsidRDefault="00D557F2" w:rsidP="00D557F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B0AF0" w:rsidRDefault="00BB0AF0" w:rsidP="00BB0AF0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D557F2" w:rsidRPr="00D557F2" w:rsidRDefault="00D557F2" w:rsidP="00BB0AF0">
      <w:pPr>
        <w:jc w:val="center"/>
      </w:pPr>
    </w:p>
    <w:p w:rsidR="00D557F2" w:rsidRPr="00D557F2" w:rsidRDefault="00D557F2" w:rsidP="00D557F2">
      <w:pPr>
        <w:jc w:val="center"/>
        <w:rPr>
          <w:sz w:val="22"/>
          <w:szCs w:val="22"/>
        </w:rPr>
      </w:pPr>
    </w:p>
    <w:p w:rsidR="00D557F2" w:rsidRPr="00D557F2" w:rsidRDefault="00D557F2" w:rsidP="00D557F2">
      <w:pPr>
        <w:jc w:val="right"/>
        <w:rPr>
          <w:sz w:val="22"/>
          <w:szCs w:val="22"/>
        </w:rPr>
      </w:pPr>
    </w:p>
    <w:p w:rsidR="00D557F2" w:rsidRPr="00D557F2" w:rsidRDefault="00D557F2" w:rsidP="00D557F2">
      <w:pPr>
        <w:spacing w:line="360" w:lineRule="auto"/>
        <w:jc w:val="center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МЕТОДИЧЕСКИЕ   УКАЗАНИЯ</w:t>
      </w:r>
    </w:p>
    <w:p w:rsidR="00D557F2" w:rsidRPr="00D557F2" w:rsidRDefault="00D557F2" w:rsidP="00D557F2">
      <w:pPr>
        <w:spacing w:line="360" w:lineRule="auto"/>
        <w:jc w:val="center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К СЕМИНАРСКИМ ЗАНЯТИЯМ  ДЛЯ   ОРДИНАТОРОВ</w:t>
      </w:r>
    </w:p>
    <w:p w:rsidR="00D557F2" w:rsidRPr="00D557F2" w:rsidRDefault="00D557F2" w:rsidP="00D557F2">
      <w:pPr>
        <w:rPr>
          <w:b/>
          <w:sz w:val="22"/>
          <w:szCs w:val="22"/>
        </w:rPr>
      </w:pPr>
    </w:p>
    <w:p w:rsidR="00D557F2" w:rsidRPr="00D557F2" w:rsidRDefault="00D557F2" w:rsidP="00D557F2">
      <w:pPr>
        <w:rPr>
          <w:rStyle w:val="a3"/>
          <w:sz w:val="22"/>
          <w:szCs w:val="22"/>
        </w:rPr>
      </w:pPr>
      <w:r w:rsidRPr="00D557F2">
        <w:rPr>
          <w:b/>
          <w:sz w:val="22"/>
          <w:szCs w:val="22"/>
        </w:rPr>
        <w:t xml:space="preserve"> </w:t>
      </w:r>
    </w:p>
    <w:p w:rsidR="00D557F2" w:rsidRPr="00D557F2" w:rsidRDefault="00D557F2" w:rsidP="00D557F2">
      <w:pPr>
        <w:jc w:val="both"/>
        <w:rPr>
          <w:rStyle w:val="a3"/>
          <w:sz w:val="22"/>
          <w:szCs w:val="22"/>
        </w:rPr>
      </w:pPr>
      <w:r w:rsidRPr="00D557F2">
        <w:rPr>
          <w:rStyle w:val="a3"/>
          <w:sz w:val="22"/>
          <w:szCs w:val="22"/>
        </w:rPr>
        <w:t xml:space="preserve">Раздел 11. </w:t>
      </w:r>
      <w:r w:rsidRPr="00D557F2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D557F2" w:rsidRPr="00D557F2" w:rsidRDefault="00D557F2" w:rsidP="00D557F2">
      <w:pPr>
        <w:jc w:val="both"/>
        <w:rPr>
          <w:rStyle w:val="a3"/>
          <w:sz w:val="22"/>
          <w:szCs w:val="22"/>
        </w:rPr>
      </w:pPr>
      <w:r w:rsidRPr="00D557F2">
        <w:rPr>
          <w:rStyle w:val="a3"/>
          <w:sz w:val="22"/>
          <w:szCs w:val="22"/>
        </w:rPr>
        <w:t>Тема 5. Аминохинолиновые препараты.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jc w:val="both"/>
        <w:rPr>
          <w:sz w:val="22"/>
          <w:szCs w:val="22"/>
        </w:rPr>
      </w:pPr>
      <w:r w:rsidRPr="00D557F2">
        <w:rPr>
          <w:b/>
          <w:sz w:val="22"/>
          <w:szCs w:val="22"/>
        </w:rPr>
        <w:t>Индекс дисциплины: Б1.Б.1</w:t>
      </w:r>
    </w:p>
    <w:p w:rsidR="00D557F2" w:rsidRPr="00D557F2" w:rsidRDefault="00D557F2" w:rsidP="00D557F2">
      <w:pPr>
        <w:jc w:val="both"/>
        <w:rPr>
          <w:sz w:val="22"/>
          <w:szCs w:val="22"/>
        </w:rPr>
      </w:pPr>
      <w:r w:rsidRPr="00D557F2">
        <w:rPr>
          <w:b/>
          <w:sz w:val="22"/>
          <w:szCs w:val="22"/>
        </w:rPr>
        <w:t xml:space="preserve">Наименование: </w:t>
      </w:r>
      <w:r w:rsidRPr="00D557F2">
        <w:rPr>
          <w:sz w:val="22"/>
          <w:szCs w:val="22"/>
        </w:rPr>
        <w:t xml:space="preserve">ординатура по специальности 31.08.46 «Ревматология» </w:t>
      </w:r>
    </w:p>
    <w:p w:rsidR="00D557F2" w:rsidRPr="00D557F2" w:rsidRDefault="00D557F2" w:rsidP="00D557F2">
      <w:pPr>
        <w:jc w:val="both"/>
        <w:rPr>
          <w:sz w:val="22"/>
          <w:szCs w:val="22"/>
        </w:rPr>
      </w:pPr>
      <w:r w:rsidRPr="00D557F2">
        <w:rPr>
          <w:b/>
          <w:sz w:val="22"/>
          <w:szCs w:val="22"/>
        </w:rPr>
        <w:t xml:space="preserve">Контингент обучающихся: </w:t>
      </w:r>
      <w:r w:rsidRPr="00D557F2">
        <w:rPr>
          <w:sz w:val="22"/>
          <w:szCs w:val="22"/>
        </w:rPr>
        <w:t>ординаторы специальности «Ревматология»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 xml:space="preserve">Продолжительность занятия: </w:t>
      </w:r>
      <w:r w:rsidRPr="00D557F2">
        <w:rPr>
          <w:sz w:val="22"/>
          <w:szCs w:val="22"/>
        </w:rPr>
        <w:t>6 часов.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 xml:space="preserve">Место проведения: </w:t>
      </w:r>
      <w:r w:rsidRPr="00D557F2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 xml:space="preserve">Иллюстративный материал и оснащение: </w:t>
      </w:r>
      <w:r w:rsidRPr="00D557F2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Цель:</w:t>
      </w:r>
      <w:r w:rsidRPr="00D557F2">
        <w:rPr>
          <w:sz w:val="22"/>
          <w:szCs w:val="22"/>
        </w:rPr>
        <w:t xml:space="preserve"> – ознакомить ординаторов с современными данными по классификации аминохинолиновых препаратов,  современными данными по  особенности их фармакокинетики, фармакодинамики, показаний, противопоказаний, побочных действий</w:t>
      </w:r>
    </w:p>
    <w:p w:rsidR="00D557F2" w:rsidRPr="00D557F2" w:rsidRDefault="00D557F2" w:rsidP="00D557F2">
      <w:pPr>
        <w:pStyle w:val="11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557F2" w:rsidRPr="00D557F2" w:rsidRDefault="00D557F2" w:rsidP="00D557F2">
      <w:pPr>
        <w:pStyle w:val="11"/>
        <w:ind w:right="299"/>
        <w:jc w:val="both"/>
        <w:rPr>
          <w:b/>
          <w:sz w:val="22"/>
          <w:szCs w:val="22"/>
        </w:rPr>
      </w:pPr>
      <w:r w:rsidRPr="00D557F2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D557F2">
        <w:rPr>
          <w:rFonts w:ascii="Times New Roman" w:hAnsi="Times New Roman" w:cs="Times New Roman"/>
          <w:sz w:val="22"/>
          <w:szCs w:val="22"/>
        </w:rPr>
        <w:t xml:space="preserve"> ознакомление с классификацией аминохинолиновых препаратов. Особенностями  фармакокинетики и фармакодинамики, побочными действиями  препаратов этой группы. Их показания и противопоказания Умение обосновать их применение при </w:t>
      </w:r>
      <w:r w:rsidRPr="00D557F2">
        <w:rPr>
          <w:rFonts w:ascii="Times New Roman" w:hAnsi="Times New Roman" w:cs="Times New Roman"/>
          <w:bCs/>
          <w:sz w:val="22"/>
          <w:szCs w:val="22"/>
        </w:rPr>
        <w:t>лечении ревматологических заболеваний. И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Формируемые компетенции-</w:t>
      </w:r>
      <w:r w:rsidRPr="00D557F2">
        <w:rPr>
          <w:sz w:val="22"/>
          <w:szCs w:val="22"/>
        </w:rPr>
        <w:t xml:space="preserve"> ПК-6, ПК-8</w:t>
      </w:r>
    </w:p>
    <w:p w:rsidR="00D557F2" w:rsidRPr="00D557F2" w:rsidRDefault="00D557F2" w:rsidP="00D557F2">
      <w:pPr>
        <w:ind w:right="299"/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План семинара: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numPr>
          <w:ilvl w:val="0"/>
          <w:numId w:val="9"/>
        </w:numPr>
        <w:ind w:left="0" w:firstLine="0"/>
        <w:jc w:val="both"/>
        <w:rPr>
          <w:sz w:val="22"/>
          <w:szCs w:val="22"/>
        </w:rPr>
      </w:pPr>
      <w:r w:rsidRPr="00D557F2">
        <w:rPr>
          <w:sz w:val="22"/>
          <w:szCs w:val="22"/>
        </w:rPr>
        <w:t>Вводный тестовый контроль.</w:t>
      </w:r>
    </w:p>
    <w:p w:rsidR="00D557F2" w:rsidRPr="00D557F2" w:rsidRDefault="00D557F2" w:rsidP="00D557F2">
      <w:pPr>
        <w:numPr>
          <w:ilvl w:val="0"/>
          <w:numId w:val="9"/>
        </w:numPr>
        <w:ind w:left="0" w:firstLine="0"/>
        <w:jc w:val="both"/>
        <w:rPr>
          <w:sz w:val="22"/>
          <w:szCs w:val="22"/>
        </w:rPr>
      </w:pPr>
      <w:r w:rsidRPr="00D557F2">
        <w:rPr>
          <w:sz w:val="22"/>
          <w:szCs w:val="22"/>
        </w:rPr>
        <w:t xml:space="preserve">Беседа по теме семинаре. </w:t>
      </w:r>
    </w:p>
    <w:p w:rsidR="00D557F2" w:rsidRPr="00D557F2" w:rsidRDefault="00D557F2" w:rsidP="00D557F2">
      <w:pPr>
        <w:numPr>
          <w:ilvl w:val="0"/>
          <w:numId w:val="9"/>
        </w:numPr>
        <w:ind w:left="0" w:firstLine="0"/>
        <w:jc w:val="both"/>
        <w:rPr>
          <w:sz w:val="22"/>
          <w:szCs w:val="22"/>
        </w:rPr>
      </w:pPr>
      <w:r w:rsidRPr="00D557F2">
        <w:rPr>
          <w:sz w:val="22"/>
          <w:szCs w:val="22"/>
        </w:rPr>
        <w:t xml:space="preserve">Практическая работа. </w:t>
      </w:r>
    </w:p>
    <w:p w:rsidR="00D557F2" w:rsidRPr="00D557F2" w:rsidRDefault="00D557F2" w:rsidP="00D557F2">
      <w:pPr>
        <w:numPr>
          <w:ilvl w:val="0"/>
          <w:numId w:val="9"/>
        </w:numPr>
        <w:ind w:left="0" w:firstLine="0"/>
        <w:jc w:val="both"/>
        <w:rPr>
          <w:sz w:val="22"/>
          <w:szCs w:val="22"/>
        </w:rPr>
      </w:pPr>
      <w:r w:rsidRPr="00D557F2">
        <w:rPr>
          <w:sz w:val="22"/>
          <w:szCs w:val="22"/>
        </w:rPr>
        <w:t>Ситуационные задачи для разбора на семинаре.</w:t>
      </w:r>
    </w:p>
    <w:p w:rsidR="00D557F2" w:rsidRPr="00D557F2" w:rsidRDefault="00D557F2" w:rsidP="00D557F2">
      <w:pPr>
        <w:numPr>
          <w:ilvl w:val="0"/>
          <w:numId w:val="9"/>
        </w:numPr>
        <w:ind w:left="0" w:firstLine="0"/>
        <w:jc w:val="both"/>
        <w:rPr>
          <w:sz w:val="22"/>
          <w:szCs w:val="22"/>
        </w:rPr>
      </w:pPr>
      <w:r w:rsidRPr="00D557F2">
        <w:rPr>
          <w:sz w:val="22"/>
          <w:szCs w:val="22"/>
        </w:rPr>
        <w:t>Итоговый тестовый контроль.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jc w:val="both"/>
        <w:rPr>
          <w:sz w:val="22"/>
          <w:szCs w:val="22"/>
        </w:rPr>
      </w:pPr>
      <w:r w:rsidRPr="00D557F2">
        <w:rPr>
          <w:b/>
          <w:sz w:val="22"/>
          <w:szCs w:val="22"/>
        </w:rPr>
        <w:t>Содержание семинара:</w:t>
      </w:r>
    </w:p>
    <w:p w:rsidR="00D557F2" w:rsidRPr="00D557F2" w:rsidRDefault="00D557F2" w:rsidP="00D557F2">
      <w:pPr>
        <w:jc w:val="both"/>
        <w:rPr>
          <w:sz w:val="22"/>
          <w:szCs w:val="22"/>
        </w:rPr>
      </w:pPr>
    </w:p>
    <w:p w:rsidR="00D557F2" w:rsidRPr="00D557F2" w:rsidRDefault="00D557F2" w:rsidP="00D557F2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Вводный тестовый контроль.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557F2">
        <w:rPr>
          <w:b/>
          <w:sz w:val="22"/>
          <w:szCs w:val="22"/>
        </w:rPr>
        <w:t>Беседа по теме семинара.</w:t>
      </w:r>
      <w:r w:rsidRPr="00D557F2">
        <w:rPr>
          <w:sz w:val="22"/>
          <w:szCs w:val="22"/>
        </w:rPr>
        <w:t xml:space="preserve"> Перечень вопросов для собеседования:</w:t>
      </w:r>
    </w:p>
    <w:p w:rsidR="00D557F2" w:rsidRPr="00D557F2" w:rsidRDefault="00D557F2" w:rsidP="00D557F2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D557F2" w:rsidRPr="00D557F2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7F2" w:rsidRPr="00D557F2" w:rsidRDefault="00D557F2" w:rsidP="00016345">
            <w:pPr>
              <w:rPr>
                <w:sz w:val="22"/>
                <w:szCs w:val="22"/>
                <w:lang w:val="en-US"/>
              </w:rPr>
            </w:pPr>
            <w:r w:rsidRPr="00D557F2">
              <w:rPr>
                <w:sz w:val="22"/>
                <w:szCs w:val="22"/>
                <w:lang w:val="en-US"/>
              </w:rPr>
              <w:t xml:space="preserve">I. </w:t>
            </w:r>
            <w:r w:rsidRPr="00D557F2">
              <w:rPr>
                <w:sz w:val="22"/>
                <w:szCs w:val="22"/>
              </w:rPr>
              <w:t>Классификация</w:t>
            </w:r>
          </w:p>
        </w:tc>
      </w:tr>
      <w:tr w:rsidR="00D557F2" w:rsidRPr="00D557F2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7F2" w:rsidRPr="00D557F2" w:rsidRDefault="00D557F2" w:rsidP="00016345">
            <w:pPr>
              <w:rPr>
                <w:sz w:val="22"/>
                <w:szCs w:val="22"/>
                <w:lang w:val="en-US"/>
              </w:rPr>
            </w:pPr>
            <w:r w:rsidRPr="00D557F2">
              <w:rPr>
                <w:sz w:val="22"/>
                <w:szCs w:val="22"/>
                <w:lang w:val="en-US"/>
              </w:rPr>
              <w:t>II</w:t>
            </w:r>
            <w:r w:rsidRPr="00D557F2">
              <w:rPr>
                <w:sz w:val="22"/>
                <w:szCs w:val="22"/>
              </w:rPr>
              <w:t>. Механизм действия</w:t>
            </w:r>
          </w:p>
        </w:tc>
      </w:tr>
      <w:tr w:rsidR="00D557F2" w:rsidRPr="00D557F2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7F2" w:rsidRPr="00D557F2" w:rsidRDefault="00D557F2" w:rsidP="00016345">
            <w:pPr>
              <w:rPr>
                <w:sz w:val="22"/>
                <w:szCs w:val="22"/>
                <w:lang w:val="en-US"/>
              </w:rPr>
            </w:pPr>
            <w:r w:rsidRPr="00D557F2">
              <w:rPr>
                <w:sz w:val="22"/>
                <w:szCs w:val="22"/>
                <w:lang w:val="en-US"/>
              </w:rPr>
              <w:t xml:space="preserve">III. </w:t>
            </w:r>
            <w:r w:rsidRPr="00D557F2">
              <w:rPr>
                <w:sz w:val="22"/>
                <w:szCs w:val="22"/>
              </w:rPr>
              <w:t>Методы введения</w:t>
            </w:r>
          </w:p>
        </w:tc>
      </w:tr>
      <w:tr w:rsidR="00D557F2" w:rsidRPr="00D557F2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7F2" w:rsidRPr="00D557F2" w:rsidRDefault="00D557F2" w:rsidP="00016345">
            <w:pPr>
              <w:rPr>
                <w:sz w:val="22"/>
                <w:szCs w:val="22"/>
              </w:rPr>
            </w:pPr>
            <w:r w:rsidRPr="00D557F2">
              <w:rPr>
                <w:sz w:val="22"/>
                <w:szCs w:val="22"/>
                <w:lang w:val="en-US"/>
              </w:rPr>
              <w:lastRenderedPageBreak/>
              <w:t>IV</w:t>
            </w:r>
            <w:r w:rsidRPr="00D557F2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D557F2" w:rsidRPr="00D557F2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7F2" w:rsidRPr="00D557F2" w:rsidRDefault="00D557F2" w:rsidP="00016345">
            <w:pPr>
              <w:rPr>
                <w:sz w:val="22"/>
                <w:szCs w:val="22"/>
              </w:rPr>
            </w:pPr>
            <w:r w:rsidRPr="00D557F2">
              <w:rPr>
                <w:sz w:val="22"/>
                <w:szCs w:val="22"/>
                <w:lang w:val="en-US"/>
              </w:rPr>
              <w:t>V</w:t>
            </w:r>
            <w:r w:rsidRPr="00D557F2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D557F2" w:rsidRPr="00D557F2" w:rsidRDefault="00D557F2" w:rsidP="00D557F2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D557F2" w:rsidRPr="00D557F2" w:rsidRDefault="00D557F2" w:rsidP="00D557F2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  <w:r w:rsidRPr="00D557F2">
        <w:rPr>
          <w:b/>
          <w:sz w:val="22"/>
          <w:szCs w:val="22"/>
        </w:rPr>
        <w:t xml:space="preserve">3. Практическая работа. </w:t>
      </w:r>
    </w:p>
    <w:p w:rsidR="00D557F2" w:rsidRPr="00D557F2" w:rsidRDefault="00D557F2" w:rsidP="00D557F2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D557F2" w:rsidRPr="00D557F2" w:rsidRDefault="00D557F2" w:rsidP="00D557F2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4. Ситуационные задачи для разбора на семинаре.</w:t>
      </w:r>
    </w:p>
    <w:p w:rsidR="00D557F2" w:rsidRPr="00D557F2" w:rsidRDefault="00D557F2" w:rsidP="00D557F2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D557F2" w:rsidRPr="00D557F2" w:rsidRDefault="00D557F2" w:rsidP="00D557F2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5. Итоговый тестовый контроль.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  <w:r w:rsidRPr="00D557F2">
        <w:rPr>
          <w:b/>
          <w:sz w:val="22"/>
          <w:szCs w:val="22"/>
        </w:rPr>
        <w:t>Рекомендуемая литература</w:t>
      </w:r>
    </w:p>
    <w:p w:rsidR="00D557F2" w:rsidRPr="00D557F2" w:rsidRDefault="00D557F2" w:rsidP="00D557F2">
      <w:pPr>
        <w:jc w:val="both"/>
        <w:rPr>
          <w:b/>
          <w:sz w:val="22"/>
          <w:szCs w:val="22"/>
        </w:rPr>
      </w:pPr>
    </w:p>
    <w:p w:rsidR="00D557F2" w:rsidRPr="00D557F2" w:rsidRDefault="00D557F2" w:rsidP="00D557F2">
      <w:pPr>
        <w:rPr>
          <w:b/>
          <w:bCs/>
          <w:sz w:val="22"/>
          <w:szCs w:val="22"/>
        </w:rPr>
      </w:pPr>
      <w:r w:rsidRPr="00D557F2">
        <w:rPr>
          <w:b/>
          <w:bCs/>
          <w:sz w:val="22"/>
          <w:szCs w:val="22"/>
        </w:rPr>
        <w:t>Основная литература</w:t>
      </w:r>
    </w:p>
    <w:p w:rsidR="00D557F2" w:rsidRPr="00D557F2" w:rsidRDefault="00D557F2" w:rsidP="00D557F2">
      <w:pPr>
        <w:rPr>
          <w:b/>
          <w:bCs/>
          <w:sz w:val="22"/>
          <w:szCs w:val="22"/>
        </w:rPr>
      </w:pPr>
    </w:p>
    <w:p w:rsidR="00D557F2" w:rsidRPr="00D557F2" w:rsidRDefault="00D557F2" w:rsidP="00D557F2">
      <w:pPr>
        <w:rPr>
          <w:b/>
          <w:bCs/>
          <w:sz w:val="22"/>
          <w:szCs w:val="22"/>
        </w:rPr>
      </w:pPr>
    </w:p>
    <w:p w:rsidR="00D557F2" w:rsidRPr="00D557F2" w:rsidRDefault="00D557F2" w:rsidP="00D557F2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D557F2" w:rsidRPr="00D557F2" w:rsidRDefault="00D557F2" w:rsidP="00D557F2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D557F2" w:rsidRPr="00D557F2" w:rsidRDefault="00D557F2" w:rsidP="00D557F2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D557F2" w:rsidRPr="00D557F2" w:rsidRDefault="00D557F2" w:rsidP="00D557F2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D557F2" w:rsidRPr="00D557F2" w:rsidRDefault="00D557F2" w:rsidP="00D557F2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D557F2" w:rsidRPr="00D557F2" w:rsidRDefault="00D557F2" w:rsidP="00D557F2">
      <w:pPr>
        <w:pStyle w:val="a8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D557F2" w:rsidRPr="00D557F2" w:rsidRDefault="00D557F2" w:rsidP="00D557F2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</w:rPr>
      </w:pPr>
      <w:r w:rsidRPr="00D557F2">
        <w:rPr>
          <w:rFonts w:ascii="Times New Roman" w:hAnsi="Times New Roman"/>
          <w:b/>
          <w:i/>
          <w:iCs/>
        </w:rPr>
        <w:t>Электронные ресурсы</w:t>
      </w:r>
    </w:p>
    <w:p w:rsidR="00D557F2" w:rsidRPr="00D557F2" w:rsidRDefault="00D557F2" w:rsidP="00D557F2">
      <w:pPr>
        <w:pStyle w:val="a8"/>
        <w:numPr>
          <w:ilvl w:val="0"/>
          <w:numId w:val="11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D557F2">
        <w:rPr>
          <w:rStyle w:val="a5"/>
          <w:rFonts w:ascii="Times New Roman" w:hAnsi="Times New Roman"/>
          <w:b w:val="0"/>
        </w:rPr>
        <w:t>Ревматология:</w:t>
      </w:r>
      <w:r w:rsidRPr="00D557F2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D557F2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5" w:history="1">
        <w:r w:rsidRPr="00D557F2">
          <w:rPr>
            <w:rStyle w:val="a4"/>
            <w:color w:val="auto"/>
          </w:rPr>
          <w:t>http://www.studmedlib.ru/book/970416501V0020.html</w:t>
        </w:r>
      </w:hyperlink>
    </w:p>
    <w:p w:rsidR="00D557F2" w:rsidRPr="00D557F2" w:rsidRDefault="00D557F2" w:rsidP="00D557F2">
      <w:pPr>
        <w:pStyle w:val="a8"/>
        <w:numPr>
          <w:ilvl w:val="0"/>
          <w:numId w:val="11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</w:rPr>
      </w:pPr>
      <w:r w:rsidRPr="00D557F2">
        <w:rPr>
          <w:rFonts w:ascii="Times New Roman" w:hAnsi="Times New Roman"/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D557F2">
        <w:rPr>
          <w:rStyle w:val="a5"/>
          <w:rFonts w:ascii="Times New Roman" w:hAnsi="Times New Roman"/>
          <w:b w:val="0"/>
        </w:rPr>
        <w:t>Ревматология:</w:t>
      </w:r>
      <w:r w:rsidRPr="00D557F2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D557F2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6" w:history="1">
        <w:r w:rsidRPr="00D557F2">
          <w:rPr>
            <w:rStyle w:val="a4"/>
            <w:color w:val="auto"/>
          </w:rPr>
          <w:t>http://www.studmedlib.ru/book/970416501V0026.html</w:t>
        </w:r>
      </w:hyperlink>
    </w:p>
    <w:p w:rsidR="00D557F2" w:rsidRPr="00D557F2" w:rsidRDefault="00D557F2" w:rsidP="00D557F2">
      <w:pPr>
        <w:pStyle w:val="a8"/>
        <w:numPr>
          <w:ilvl w:val="0"/>
          <w:numId w:val="11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</w:rPr>
      </w:pPr>
      <w:r w:rsidRPr="00D557F2">
        <w:rPr>
          <w:rFonts w:ascii="Times New Roman" w:hAnsi="Times New Roman"/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D557F2">
        <w:rPr>
          <w:rStyle w:val="a5"/>
          <w:rFonts w:ascii="Times New Roman" w:hAnsi="Times New Roman"/>
          <w:b w:val="0"/>
        </w:rPr>
        <w:t>Ревматология:</w:t>
      </w:r>
      <w:r w:rsidRPr="00D557F2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D557F2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7" w:history="1">
        <w:r w:rsidRPr="00D557F2">
          <w:rPr>
            <w:rStyle w:val="a4"/>
            <w:color w:val="auto"/>
          </w:rPr>
          <w:t>http://www.studmedlib.ru/book/970416501V0000.html</w:t>
        </w:r>
      </w:hyperlink>
    </w:p>
    <w:p w:rsidR="00D557F2" w:rsidRPr="00D557F2" w:rsidRDefault="00D557F2" w:rsidP="00D557F2">
      <w:pPr>
        <w:pStyle w:val="a8"/>
        <w:numPr>
          <w:ilvl w:val="0"/>
          <w:numId w:val="11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/>
        </w:rPr>
      </w:pPr>
      <w:r w:rsidRPr="00D557F2">
        <w:rPr>
          <w:rFonts w:ascii="Times New Roman" w:hAnsi="Times New Roman"/>
          <w:lang w:eastAsia="ru-RU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D557F2">
          <w:rPr>
            <w:rStyle w:val="a4"/>
            <w:color w:val="auto"/>
          </w:rPr>
          <w:t>http://www.studmedlib.ru/book/ISBN9785970414972.html</w:t>
        </w:r>
      </w:hyperlink>
    </w:p>
    <w:p w:rsidR="00D557F2" w:rsidRPr="00D557F2" w:rsidRDefault="00D557F2" w:rsidP="00D557F2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D557F2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D557F2" w:rsidRPr="00D557F2" w:rsidRDefault="00D557F2" w:rsidP="00D557F2">
      <w:pPr>
        <w:pStyle w:val="a8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D557F2" w:rsidRPr="00D557F2" w:rsidRDefault="00D557F2" w:rsidP="00D557F2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>Авторская Академия: Товарищество научных изданий КМК, 2009. - 479 с.</w:t>
      </w:r>
    </w:p>
    <w:p w:rsidR="00D557F2" w:rsidRPr="00D557F2" w:rsidRDefault="00D557F2" w:rsidP="00D557F2">
      <w:pPr>
        <w:pStyle w:val="a8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D557F2" w:rsidRPr="00D557F2" w:rsidRDefault="00D557F2" w:rsidP="00D557F2">
      <w:pPr>
        <w:pStyle w:val="a8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lang w:eastAsia="ru-RU"/>
        </w:rPr>
      </w:pPr>
      <w:r w:rsidRPr="00D557F2">
        <w:rPr>
          <w:rFonts w:ascii="Times New Roman" w:hAnsi="Times New Roman"/>
          <w:lang w:eastAsia="ru-RU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D557F2" w:rsidRPr="00D557F2" w:rsidRDefault="00D557F2" w:rsidP="00D557F2">
      <w:pPr>
        <w:jc w:val="both"/>
        <w:rPr>
          <w:sz w:val="22"/>
          <w:szCs w:val="22"/>
        </w:rPr>
      </w:pPr>
    </w:p>
    <w:p w:rsidR="00800ED2" w:rsidRPr="00D557F2" w:rsidRDefault="00800ED2" w:rsidP="00D557F2"/>
    <w:sectPr w:rsidR="00800ED2" w:rsidRPr="00D557F2" w:rsidSect="00D557F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A"/>
    <w:multiLevelType w:val="single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6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8">
    <w:nsid w:val="00000010"/>
    <w:multiLevelType w:val="singleLevel"/>
    <w:tmpl w:val="00000010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9">
    <w:nsid w:val="0D8D0712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F1CBD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56C05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8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557F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0AF0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D70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4B3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57F2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1BD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F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557F2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7F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D557F2"/>
    <w:rPr>
      <w:rFonts w:cs="Times New Roman"/>
      <w:b/>
    </w:rPr>
  </w:style>
  <w:style w:type="character" w:styleId="a4">
    <w:name w:val="Hyperlink"/>
    <w:rsid w:val="00D557F2"/>
    <w:rPr>
      <w:rFonts w:ascii="Times New Roman" w:hAnsi="Times New Roman" w:cs="Times New Roman"/>
      <w:color w:val="0563C1"/>
      <w:u w:val="single"/>
    </w:rPr>
  </w:style>
  <w:style w:type="character" w:styleId="a5">
    <w:name w:val="Strong"/>
    <w:uiPriority w:val="99"/>
    <w:qFormat/>
    <w:rsid w:val="00D557F2"/>
    <w:rPr>
      <w:b/>
      <w:bCs/>
    </w:rPr>
  </w:style>
  <w:style w:type="paragraph" w:styleId="a6">
    <w:name w:val="Body Text"/>
    <w:basedOn w:val="a"/>
    <w:link w:val="a7"/>
    <w:rsid w:val="00D557F2"/>
    <w:pPr>
      <w:spacing w:after="120"/>
    </w:pPr>
  </w:style>
  <w:style w:type="character" w:customStyle="1" w:styleId="a7">
    <w:name w:val="Основной текст Знак"/>
    <w:basedOn w:val="a0"/>
    <w:link w:val="a6"/>
    <w:rsid w:val="00D557F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D557F2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uiPriority w:val="34"/>
    <w:qFormat/>
    <w:rsid w:val="00D557F2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94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4D7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776</Words>
  <Characters>4426</Characters>
  <Application>Microsoft Office Word</Application>
  <DocSecurity>0</DocSecurity>
  <Lines>36</Lines>
  <Paragraphs>10</Paragraphs>
  <ScaleCrop>false</ScaleCrop>
  <Company>Microsoft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2018-01-01T12:02:00Z</dcterms:created>
  <dcterms:modified xsi:type="dcterms:W3CDTF">2018-11-02T19:55:00Z</dcterms:modified>
</cp:coreProperties>
</file>